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50118B4" w14:textId="77777777" w:rsidR="0051721B" w:rsidRPr="0023251D" w:rsidRDefault="0051721B" w:rsidP="00516E08">
      <w:pPr>
        <w:pStyle w:val="HTML-oblikovano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1D8FE1" w14:textId="77777777" w:rsidR="0051721B" w:rsidRPr="0023251D" w:rsidRDefault="0051721B" w:rsidP="00516E08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23251D">
        <w:rPr>
          <w:rFonts w:ascii="Arial" w:hAnsi="Arial" w:cs="Arial"/>
          <w:b/>
          <w:sz w:val="20"/>
          <w:szCs w:val="20"/>
        </w:rPr>
        <w:t>IZJAVA PROIZVAJALCA/PRINCIPALA</w:t>
      </w:r>
    </w:p>
    <w:p w14:paraId="37256017" w14:textId="77777777" w:rsidR="0051721B" w:rsidRPr="0023251D" w:rsidRDefault="0051721B" w:rsidP="00516E08">
      <w:pPr>
        <w:pStyle w:val="HTML-oblikovano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E4126C" w14:textId="77777777" w:rsidR="0051721B" w:rsidRPr="0023251D" w:rsidRDefault="0051721B" w:rsidP="00516E08">
      <w:pPr>
        <w:spacing w:line="260" w:lineRule="exact"/>
        <w:rPr>
          <w:rFonts w:ascii="Arial" w:hAnsi="Arial" w:cs="Arial"/>
          <w:lang w:val="sl-SI"/>
        </w:rPr>
      </w:pPr>
    </w:p>
    <w:p w14:paraId="5BA37853" w14:textId="77777777" w:rsidR="0051721B" w:rsidRPr="0023251D" w:rsidRDefault="0051721B" w:rsidP="00516E08">
      <w:pPr>
        <w:spacing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Naziv proizvajalca/principala: 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251D">
        <w:rPr>
          <w:rFonts w:ascii="Arial" w:hAnsi="Arial" w:cs="Arial"/>
          <w:lang w:val="sl-SI"/>
        </w:rPr>
        <w:instrText xml:space="preserve"> FORMTEXT </w:instrText>
      </w:r>
      <w:r w:rsidRPr="0023251D">
        <w:rPr>
          <w:rFonts w:ascii="Arial" w:hAnsi="Arial" w:cs="Arial"/>
          <w:lang w:val="sl-SI"/>
        </w:rPr>
      </w:r>
      <w:r w:rsidRPr="0023251D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fldChar w:fldCharType="end"/>
      </w:r>
    </w:p>
    <w:p w14:paraId="294BDFBF" w14:textId="77777777" w:rsidR="0051721B" w:rsidRPr="0023251D" w:rsidRDefault="0051721B" w:rsidP="00516E08">
      <w:pPr>
        <w:spacing w:line="260" w:lineRule="exact"/>
        <w:rPr>
          <w:rFonts w:ascii="Arial" w:hAnsi="Arial" w:cs="Arial"/>
          <w:lang w:val="sl-SI"/>
        </w:rPr>
      </w:pPr>
    </w:p>
    <w:p w14:paraId="5ED362D3" w14:textId="77777777" w:rsidR="0051721B" w:rsidRPr="0023251D" w:rsidRDefault="0051721B" w:rsidP="00516E08">
      <w:pPr>
        <w:spacing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Naslov proizvajalca/principala: 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251D">
        <w:rPr>
          <w:rFonts w:ascii="Arial" w:hAnsi="Arial" w:cs="Arial"/>
          <w:lang w:val="sl-SI"/>
        </w:rPr>
        <w:instrText xml:space="preserve"> FORMTEXT </w:instrText>
      </w:r>
      <w:r w:rsidRPr="0023251D">
        <w:rPr>
          <w:rFonts w:ascii="Arial" w:hAnsi="Arial" w:cs="Arial"/>
          <w:lang w:val="sl-SI"/>
        </w:rPr>
      </w:r>
      <w:r w:rsidRPr="0023251D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fldChar w:fldCharType="end"/>
      </w:r>
    </w:p>
    <w:p w14:paraId="6E831A95" w14:textId="77777777" w:rsidR="0051721B" w:rsidRPr="0023251D" w:rsidRDefault="0051721B" w:rsidP="00516E08">
      <w:pPr>
        <w:spacing w:line="260" w:lineRule="exact"/>
        <w:rPr>
          <w:rFonts w:ascii="Arial" w:hAnsi="Arial" w:cs="Arial"/>
          <w:lang w:val="sl-SI"/>
        </w:rPr>
      </w:pPr>
    </w:p>
    <w:p w14:paraId="369FAF7B" w14:textId="77777777" w:rsidR="0051721B" w:rsidRPr="0023251D" w:rsidRDefault="0051721B" w:rsidP="00516E08">
      <w:pPr>
        <w:spacing w:line="260" w:lineRule="exact"/>
        <w:rPr>
          <w:rFonts w:ascii="Arial" w:hAnsi="Arial" w:cs="Arial"/>
          <w:lang w:val="sl-SI"/>
        </w:rPr>
      </w:pPr>
    </w:p>
    <w:p w14:paraId="6598BF00" w14:textId="77777777" w:rsidR="00516E08" w:rsidRDefault="0051721B" w:rsidP="00516E08">
      <w:pPr>
        <w:spacing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Pod kazensko in materialno odgovornostjo izjavljamo, da ima </w:t>
      </w:r>
    </w:p>
    <w:p w14:paraId="64E75448" w14:textId="77777777" w:rsidR="00516E08" w:rsidRDefault="00516E08" w:rsidP="00516E08">
      <w:pPr>
        <w:spacing w:line="260" w:lineRule="exact"/>
        <w:rPr>
          <w:rFonts w:ascii="Arial" w:hAnsi="Arial" w:cs="Arial"/>
          <w:lang w:val="sl-SI"/>
        </w:rPr>
      </w:pPr>
    </w:p>
    <w:p w14:paraId="24948851" w14:textId="77777777" w:rsidR="00516E08" w:rsidRPr="00516E08" w:rsidRDefault="0051721B" w:rsidP="00516E08">
      <w:pPr>
        <w:spacing w:line="260" w:lineRule="exact"/>
        <w:rPr>
          <w:rFonts w:ascii="Arial" w:hAnsi="Arial" w:cs="Arial"/>
          <w:i/>
          <w:iCs/>
          <w:lang w:val="sl-SI"/>
        </w:rPr>
      </w:pPr>
      <w:r w:rsidRPr="0023251D">
        <w:rPr>
          <w:rFonts w:ascii="Arial" w:hAnsi="Arial" w:cs="Arial"/>
          <w:lang w:val="sl-SI"/>
        </w:rPr>
        <w:t xml:space="preserve">ponudnik 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251D">
        <w:rPr>
          <w:rFonts w:ascii="Arial" w:hAnsi="Arial" w:cs="Arial"/>
          <w:lang w:val="sl-SI"/>
        </w:rPr>
        <w:instrText xml:space="preserve"> FORMTEXT </w:instrText>
      </w:r>
      <w:r w:rsidRPr="0023251D">
        <w:rPr>
          <w:rFonts w:ascii="Arial" w:hAnsi="Arial" w:cs="Arial"/>
          <w:lang w:val="sl-SI"/>
        </w:rPr>
      </w:r>
      <w:r w:rsidRPr="0023251D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t> </w:t>
      </w:r>
      <w:r w:rsidRPr="0023251D">
        <w:rPr>
          <w:rFonts w:ascii="Arial" w:hAnsi="Arial" w:cs="Arial"/>
          <w:lang w:val="sl-SI"/>
        </w:rPr>
        <w:fldChar w:fldCharType="end"/>
      </w:r>
      <w:r w:rsidRPr="0023251D">
        <w:rPr>
          <w:rFonts w:ascii="Arial" w:hAnsi="Arial" w:cs="Arial"/>
          <w:lang w:val="sl-SI"/>
        </w:rPr>
        <w:t xml:space="preserve"> </w:t>
      </w:r>
      <w:r w:rsidRPr="00516E08">
        <w:rPr>
          <w:rFonts w:ascii="Arial" w:hAnsi="Arial" w:cs="Arial"/>
          <w:i/>
          <w:iCs/>
          <w:lang w:val="sl-SI"/>
        </w:rPr>
        <w:t xml:space="preserve">/naziv ponudnika/ </w:t>
      </w:r>
      <w:r w:rsidRPr="00516E08">
        <w:rPr>
          <w:rFonts w:ascii="Arial" w:hAnsi="Arial" w:cs="Arial"/>
          <w:i/>
          <w:iCs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6E08">
        <w:rPr>
          <w:rFonts w:ascii="Arial" w:hAnsi="Arial" w:cs="Arial"/>
          <w:i/>
          <w:iCs/>
          <w:lang w:val="sl-SI"/>
        </w:rPr>
        <w:instrText xml:space="preserve"> FORMTEXT </w:instrText>
      </w:r>
      <w:r w:rsidRPr="00516E08">
        <w:rPr>
          <w:rFonts w:ascii="Arial" w:hAnsi="Arial" w:cs="Arial"/>
          <w:i/>
          <w:iCs/>
          <w:lang w:val="sl-SI"/>
        </w:rPr>
      </w:r>
      <w:r w:rsidRPr="00516E08">
        <w:rPr>
          <w:rFonts w:ascii="Arial" w:hAnsi="Arial" w:cs="Arial"/>
          <w:i/>
          <w:iCs/>
          <w:lang w:val="sl-SI"/>
        </w:rPr>
        <w:fldChar w:fldCharType="separate"/>
      </w:r>
      <w:r w:rsidRPr="00516E08">
        <w:rPr>
          <w:rFonts w:ascii="Arial" w:hAnsi="Arial" w:cs="Arial"/>
          <w:i/>
          <w:iCs/>
          <w:lang w:val="sl-SI"/>
        </w:rPr>
        <w:t> </w:t>
      </w:r>
      <w:r w:rsidRPr="00516E08">
        <w:rPr>
          <w:rFonts w:ascii="Arial" w:hAnsi="Arial" w:cs="Arial"/>
          <w:i/>
          <w:iCs/>
          <w:lang w:val="sl-SI"/>
        </w:rPr>
        <w:t> </w:t>
      </w:r>
      <w:r w:rsidRPr="00516E08">
        <w:rPr>
          <w:rFonts w:ascii="Arial" w:hAnsi="Arial" w:cs="Arial"/>
          <w:i/>
          <w:iCs/>
          <w:lang w:val="sl-SI"/>
        </w:rPr>
        <w:t> </w:t>
      </w:r>
      <w:r w:rsidRPr="00516E08">
        <w:rPr>
          <w:rFonts w:ascii="Arial" w:hAnsi="Arial" w:cs="Arial"/>
          <w:i/>
          <w:iCs/>
          <w:lang w:val="sl-SI"/>
        </w:rPr>
        <w:t> </w:t>
      </w:r>
      <w:r w:rsidRPr="00516E08">
        <w:rPr>
          <w:rFonts w:ascii="Arial" w:hAnsi="Arial" w:cs="Arial"/>
          <w:i/>
          <w:iCs/>
          <w:lang w:val="sl-SI"/>
        </w:rPr>
        <w:t> </w:t>
      </w:r>
      <w:r w:rsidRPr="00516E08">
        <w:rPr>
          <w:rFonts w:ascii="Arial" w:hAnsi="Arial" w:cs="Arial"/>
          <w:i/>
          <w:iCs/>
          <w:lang w:val="sl-SI"/>
        </w:rPr>
        <w:fldChar w:fldCharType="end"/>
      </w:r>
      <w:r w:rsidRPr="00516E08">
        <w:rPr>
          <w:rFonts w:ascii="Arial" w:hAnsi="Arial" w:cs="Arial"/>
          <w:i/>
          <w:iCs/>
          <w:lang w:val="sl-SI"/>
        </w:rPr>
        <w:t xml:space="preserve"> /sedež ponudnika/  </w:t>
      </w:r>
    </w:p>
    <w:p w14:paraId="00EDDCD2" w14:textId="77777777" w:rsidR="00516E08" w:rsidRDefault="00516E08" w:rsidP="00516E08">
      <w:pPr>
        <w:spacing w:line="260" w:lineRule="exact"/>
        <w:rPr>
          <w:rFonts w:ascii="Arial" w:hAnsi="Arial" w:cs="Arial"/>
          <w:lang w:val="sl-SI"/>
        </w:rPr>
      </w:pPr>
    </w:p>
    <w:p w14:paraId="01CE5701" w14:textId="58E71823" w:rsidR="00516E08" w:rsidRDefault="0051721B" w:rsidP="00516E08">
      <w:pPr>
        <w:spacing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za avdio- ter videokonferenčno oz. krmilno opremo, ki jo ponuja v ponudbi za javno naročilo za nakup videokonferenčne opreme za sodišča </w:t>
      </w:r>
      <w:r w:rsidR="0010468F">
        <w:rPr>
          <w:rFonts w:ascii="Arial" w:hAnsi="Arial" w:cs="Arial"/>
          <w:lang w:val="sl-SI"/>
        </w:rPr>
        <w:t xml:space="preserve">in Hišo za otroke </w:t>
      </w:r>
      <w:r w:rsidRPr="0023251D">
        <w:rPr>
          <w:rFonts w:ascii="Arial" w:hAnsi="Arial" w:cs="Arial"/>
          <w:lang w:val="sl-SI"/>
        </w:rPr>
        <w:t xml:space="preserve">z naročnikovo oznako 4300-27/2021 z nami </w:t>
      </w:r>
    </w:p>
    <w:p w14:paraId="7E90AD34" w14:textId="77777777" w:rsidR="00516E08" w:rsidRDefault="00516E08" w:rsidP="00516E08">
      <w:pPr>
        <w:spacing w:line="260" w:lineRule="exact"/>
        <w:rPr>
          <w:rFonts w:ascii="Arial" w:hAnsi="Arial" w:cs="Arial"/>
          <w:lang w:val="sl-SI"/>
        </w:rPr>
      </w:pPr>
    </w:p>
    <w:p w14:paraId="484AD2E6" w14:textId="77777777" w:rsidR="00516E08" w:rsidRPr="00516E08" w:rsidRDefault="0051721B" w:rsidP="00516E08">
      <w:pPr>
        <w:spacing w:line="260" w:lineRule="exact"/>
        <w:rPr>
          <w:rFonts w:ascii="Arial" w:hAnsi="Arial" w:cs="Arial"/>
          <w:i/>
          <w:iCs/>
          <w:lang w:val="sl-SI"/>
        </w:rPr>
      </w:pPr>
      <w:r w:rsidRPr="0023251D">
        <w:rPr>
          <w:rFonts w:ascii="Arial" w:hAnsi="Arial" w:cs="Arial"/>
          <w:lang w:val="sl-SI"/>
        </w:rPr>
        <w:t xml:space="preserve">kot proizvajalcem/principalom </w:t>
      </w:r>
      <w:r w:rsidRPr="00516E08">
        <w:rPr>
          <w:rFonts w:ascii="Arial" w:hAnsi="Arial" w:cs="Arial"/>
          <w:i/>
          <w:iCs/>
          <w:lang w:val="sl-SI"/>
        </w:rPr>
        <w:t xml:space="preserve">/se izbere ustrezno/ </w:t>
      </w:r>
    </w:p>
    <w:p w14:paraId="2FED19EC" w14:textId="77777777" w:rsidR="00516E08" w:rsidRDefault="00516E08" w:rsidP="00516E08">
      <w:pPr>
        <w:spacing w:line="260" w:lineRule="exact"/>
        <w:rPr>
          <w:rFonts w:ascii="Arial" w:hAnsi="Arial" w:cs="Arial"/>
          <w:lang w:val="sl-SI"/>
        </w:rPr>
      </w:pPr>
    </w:p>
    <w:p w14:paraId="271BC426" w14:textId="5621289A" w:rsidR="0051721B" w:rsidRPr="000660A9" w:rsidRDefault="0051721B" w:rsidP="00516E08">
      <w:pPr>
        <w:spacing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sklenjeno veljavno partnersko razmerje, </w:t>
      </w:r>
      <w:bookmarkStart w:id="0" w:name="_Hlk40775012"/>
      <w:r w:rsidRPr="0023251D">
        <w:rPr>
          <w:rFonts w:ascii="Arial" w:hAnsi="Arial" w:cs="Arial"/>
          <w:lang w:val="sl-SI"/>
        </w:rPr>
        <w:t xml:space="preserve">na podlagi katerega je ponudnik pooblaščen za prodajo in servis ponujene opreme, kar vključuje tudi dostop do rezervnih delov in/ali nadomestne opreme za ponujeno opremo ter dostop do tehnične podpore pri proizvajalcu/principalu </w:t>
      </w:r>
      <w:r w:rsidRPr="00516E08">
        <w:rPr>
          <w:rFonts w:ascii="Arial" w:hAnsi="Arial" w:cs="Arial"/>
          <w:i/>
          <w:iCs/>
          <w:lang w:val="sl-SI"/>
        </w:rPr>
        <w:t>/se izbere ustrezno/</w:t>
      </w:r>
      <w:r w:rsidR="00163FEF">
        <w:rPr>
          <w:rFonts w:ascii="Arial" w:hAnsi="Arial" w:cs="Arial"/>
          <w:lang w:val="sl-SI"/>
        </w:rPr>
        <w:t>.</w:t>
      </w:r>
    </w:p>
    <w:p w14:paraId="6F409DB3" w14:textId="77777777" w:rsidR="0051721B" w:rsidRPr="0023251D" w:rsidRDefault="0051721B" w:rsidP="00516E08">
      <w:pPr>
        <w:tabs>
          <w:tab w:val="center" w:pos="7020"/>
        </w:tabs>
        <w:spacing w:before="60" w:after="60" w:line="260" w:lineRule="exact"/>
        <w:rPr>
          <w:rFonts w:ascii="Arial" w:hAnsi="Arial" w:cs="Arial"/>
          <w:lang w:val="sl-SI"/>
        </w:rPr>
      </w:pPr>
    </w:p>
    <w:p w14:paraId="1CEEC933" w14:textId="77777777" w:rsidR="0051721B" w:rsidRPr="0023251D" w:rsidRDefault="0051721B" w:rsidP="00516E08">
      <w:pPr>
        <w:tabs>
          <w:tab w:val="center" w:pos="7020"/>
        </w:tabs>
        <w:spacing w:before="60" w:after="60" w:line="260" w:lineRule="exact"/>
        <w:rPr>
          <w:rFonts w:ascii="Arial" w:hAnsi="Arial" w:cs="Arial"/>
          <w:lang w:val="sl-SI"/>
        </w:rPr>
      </w:pPr>
    </w:p>
    <w:p w14:paraId="0FA97608" w14:textId="77777777" w:rsidR="0051721B" w:rsidRPr="0023251D" w:rsidRDefault="0051721B" w:rsidP="00516E08">
      <w:pPr>
        <w:tabs>
          <w:tab w:val="center" w:pos="7020"/>
        </w:tabs>
        <w:spacing w:before="60" w:after="60"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Kraj: 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23251D">
        <w:rPr>
          <w:rFonts w:ascii="Arial" w:hAnsi="Arial" w:cs="Arial"/>
          <w:lang w:val="sl-SI"/>
        </w:rPr>
        <w:instrText xml:space="preserve"> FORMTEXT </w:instrText>
      </w:r>
      <w:r w:rsidRPr="0023251D">
        <w:rPr>
          <w:rFonts w:ascii="Arial" w:hAnsi="Arial" w:cs="Arial"/>
          <w:lang w:val="sl-SI"/>
        </w:rPr>
      </w:r>
      <w:r w:rsidRPr="0023251D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lang w:val="sl-SI"/>
        </w:rPr>
        <w:fldChar w:fldCharType="end"/>
      </w:r>
      <w:bookmarkEnd w:id="1"/>
    </w:p>
    <w:p w14:paraId="7321D5D6" w14:textId="77777777" w:rsidR="0051721B" w:rsidRPr="0023251D" w:rsidRDefault="0051721B" w:rsidP="00516E08">
      <w:pPr>
        <w:spacing w:before="60" w:after="60" w:line="260" w:lineRule="exact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>Datum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23251D">
        <w:rPr>
          <w:rFonts w:ascii="Arial" w:hAnsi="Arial" w:cs="Arial"/>
          <w:lang w:val="sl-SI"/>
        </w:rPr>
        <w:instrText xml:space="preserve"> FORMTEXT </w:instrText>
      </w:r>
      <w:r w:rsidR="00163FEF">
        <w:rPr>
          <w:rFonts w:ascii="Arial" w:hAnsi="Arial" w:cs="Arial"/>
          <w:lang w:val="sl-SI"/>
        </w:rPr>
      </w:r>
      <w:r w:rsidR="00163FEF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lang w:val="sl-SI"/>
        </w:rPr>
        <w:fldChar w:fldCharType="end"/>
      </w:r>
      <w:bookmarkEnd w:id="2"/>
      <w:r w:rsidRPr="0023251D">
        <w:rPr>
          <w:rFonts w:ascii="Arial" w:hAnsi="Arial" w:cs="Arial"/>
          <w:lang w:val="sl-SI"/>
        </w:rPr>
        <w:t xml:space="preserve">: 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23251D">
        <w:rPr>
          <w:rFonts w:ascii="Arial" w:hAnsi="Arial" w:cs="Arial"/>
          <w:lang w:val="sl-SI"/>
        </w:rPr>
        <w:instrText xml:space="preserve"> FORMTEXT </w:instrText>
      </w:r>
      <w:r w:rsidRPr="0023251D">
        <w:rPr>
          <w:rFonts w:ascii="Arial" w:hAnsi="Arial" w:cs="Arial"/>
          <w:lang w:val="sl-SI"/>
        </w:rPr>
      </w:r>
      <w:r w:rsidRPr="0023251D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lang w:val="sl-SI"/>
        </w:rPr>
        <w:fldChar w:fldCharType="end"/>
      </w:r>
      <w:bookmarkEnd w:id="3"/>
    </w:p>
    <w:p w14:paraId="74157723" w14:textId="77777777" w:rsidR="0051721B" w:rsidRPr="0023251D" w:rsidRDefault="0051721B" w:rsidP="00516E08">
      <w:pPr>
        <w:spacing w:before="60" w:after="60" w:line="260" w:lineRule="exact"/>
        <w:rPr>
          <w:rFonts w:ascii="Arial" w:hAnsi="Arial" w:cs="Arial"/>
          <w:lang w:val="sl-SI"/>
        </w:rPr>
      </w:pPr>
    </w:p>
    <w:p w14:paraId="7688786A" w14:textId="36085245" w:rsidR="0051721B" w:rsidRDefault="0051721B" w:rsidP="00516E08">
      <w:pPr>
        <w:spacing w:before="60" w:after="60" w:line="260" w:lineRule="exact"/>
        <w:jc w:val="center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 xml:space="preserve">Podpisnik: </w:t>
      </w:r>
      <w:r w:rsidRPr="0023251D">
        <w:rPr>
          <w:rFonts w:ascii="Arial" w:hAnsi="Arial" w:cs="Arial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4" w:name="Besedilo42"/>
      <w:r w:rsidRPr="0023251D">
        <w:rPr>
          <w:rFonts w:ascii="Arial" w:hAnsi="Arial" w:cs="Arial"/>
          <w:lang w:val="sl-SI"/>
        </w:rPr>
        <w:instrText xml:space="preserve"> FORMTEXT </w:instrText>
      </w:r>
      <w:r w:rsidRPr="0023251D">
        <w:rPr>
          <w:rFonts w:ascii="Arial" w:hAnsi="Arial" w:cs="Arial"/>
          <w:lang w:val="sl-SI"/>
        </w:rPr>
      </w:r>
      <w:r w:rsidRPr="0023251D">
        <w:rPr>
          <w:rFonts w:ascii="Arial" w:hAnsi="Arial" w:cs="Arial"/>
          <w:lang w:val="sl-SI"/>
        </w:rPr>
        <w:fldChar w:fldCharType="separate"/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noProof/>
          <w:lang w:val="sl-SI"/>
        </w:rPr>
        <w:t> </w:t>
      </w:r>
      <w:r w:rsidRPr="0023251D">
        <w:rPr>
          <w:rFonts w:ascii="Arial" w:hAnsi="Arial" w:cs="Arial"/>
          <w:lang w:val="sl-SI"/>
        </w:rPr>
        <w:fldChar w:fldCharType="end"/>
      </w:r>
      <w:bookmarkEnd w:id="4"/>
    </w:p>
    <w:p w14:paraId="7848EB3E" w14:textId="77777777" w:rsidR="00516E08" w:rsidRPr="0023251D" w:rsidRDefault="00516E08" w:rsidP="00516E08">
      <w:pPr>
        <w:spacing w:before="60" w:after="60" w:line="260" w:lineRule="exact"/>
        <w:jc w:val="center"/>
        <w:rPr>
          <w:rFonts w:ascii="Arial" w:hAnsi="Arial" w:cs="Arial"/>
          <w:lang w:val="sl-SI"/>
        </w:rPr>
      </w:pPr>
    </w:p>
    <w:p w14:paraId="6C8080B4" w14:textId="7C07FFFC" w:rsidR="0051721B" w:rsidRPr="0023251D" w:rsidRDefault="0051721B" w:rsidP="00516E08">
      <w:pPr>
        <w:spacing w:before="60" w:after="60" w:line="260" w:lineRule="exact"/>
        <w:jc w:val="center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>__________________</w:t>
      </w:r>
    </w:p>
    <w:p w14:paraId="18D65F85" w14:textId="77777777" w:rsidR="0051721B" w:rsidRPr="0023251D" w:rsidRDefault="0051721B" w:rsidP="00516E08">
      <w:pPr>
        <w:spacing w:before="60" w:after="60" w:line="260" w:lineRule="exact"/>
        <w:jc w:val="center"/>
        <w:rPr>
          <w:rFonts w:ascii="Arial" w:hAnsi="Arial" w:cs="Arial"/>
          <w:lang w:val="sl-SI"/>
        </w:rPr>
      </w:pPr>
      <w:r w:rsidRPr="0023251D">
        <w:rPr>
          <w:rFonts w:ascii="Arial" w:hAnsi="Arial" w:cs="Arial"/>
          <w:lang w:val="sl-SI"/>
        </w:rPr>
        <w:t>podpis</w:t>
      </w:r>
    </w:p>
    <w:bookmarkEnd w:id="0"/>
    <w:p w14:paraId="731B3AF8" w14:textId="77777777" w:rsidR="0051721B" w:rsidRPr="0023251D" w:rsidRDefault="0051721B" w:rsidP="00516E08">
      <w:pPr>
        <w:tabs>
          <w:tab w:val="left" w:pos="4380"/>
        </w:tabs>
        <w:spacing w:line="260" w:lineRule="exact"/>
        <w:rPr>
          <w:rFonts w:ascii="Arial" w:hAnsi="Arial" w:cs="Arial"/>
          <w:lang w:val="sl-SI"/>
        </w:rPr>
      </w:pPr>
    </w:p>
    <w:p w14:paraId="1798D717" w14:textId="77777777" w:rsidR="00ED649C" w:rsidRPr="0023251D" w:rsidRDefault="00ED649C" w:rsidP="00516E08">
      <w:pPr>
        <w:spacing w:line="260" w:lineRule="exact"/>
        <w:rPr>
          <w:lang w:val="sl-SI"/>
        </w:rPr>
      </w:pPr>
    </w:p>
    <w:sectPr w:rsidR="00ED649C" w:rsidRPr="0023251D" w:rsidSect="00C369EC">
      <w:headerReference w:type="default" r:id="rId7"/>
      <w:footerReference w:type="default" r:id="rId8"/>
      <w:pgSz w:w="11906" w:h="16838"/>
      <w:pgMar w:top="1417" w:right="1417" w:bottom="1134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AB3C8" w14:textId="77777777" w:rsidR="004C53B8" w:rsidRDefault="004C53B8">
      <w:r>
        <w:separator/>
      </w:r>
    </w:p>
  </w:endnote>
  <w:endnote w:type="continuationSeparator" w:id="0">
    <w:p w14:paraId="4D94E5A4" w14:textId="77777777" w:rsidR="004C53B8" w:rsidRDefault="004C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33429" w14:textId="77777777" w:rsidR="007357EB" w:rsidRDefault="007357EB">
    <w:pPr>
      <w:pStyle w:val="Noga"/>
    </w:pPr>
  </w:p>
  <w:p w14:paraId="0924CE6F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AF19F" w14:textId="77777777" w:rsidR="004C53B8" w:rsidRDefault="004C53B8">
      <w:r>
        <w:separator/>
      </w:r>
    </w:p>
  </w:footnote>
  <w:footnote w:type="continuationSeparator" w:id="0">
    <w:p w14:paraId="595A9E6A" w14:textId="77777777" w:rsidR="004C53B8" w:rsidRDefault="004C5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42004" w14:textId="77777777" w:rsidR="00EF106D" w:rsidRDefault="00EF106D" w:rsidP="00185EC1">
    <w:pPr>
      <w:ind w:left="5664"/>
      <w:rPr>
        <w:rFonts w:ascii="Arial" w:hAnsi="Arial" w:cs="Arial"/>
        <w:lang w:val="sl-SI"/>
      </w:rPr>
    </w:pPr>
  </w:p>
  <w:p w14:paraId="02F88DC9" w14:textId="7CEB04D6" w:rsidR="00EF106D" w:rsidRDefault="00EF106D" w:rsidP="00EF106D">
    <w:pPr>
      <w:rPr>
        <w:rFonts w:ascii="Arial" w:hAnsi="Arial" w:cs="Arial"/>
        <w:lang w:val="sl-SI"/>
      </w:rPr>
    </w:pPr>
    <w:r>
      <w:rPr>
        <w:noProof/>
      </w:rPr>
      <w:drawing>
        <wp:inline distT="0" distB="0" distL="0" distR="0" wp14:anchorId="07D553AE" wp14:editId="1DF7F0C3">
          <wp:extent cx="5396230" cy="724488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230" cy="724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258E8F" w14:textId="77777777" w:rsidR="00EF106D" w:rsidRDefault="00EF106D" w:rsidP="00EF106D">
    <w:pPr>
      <w:rPr>
        <w:rFonts w:ascii="Arial" w:hAnsi="Arial" w:cs="Arial"/>
        <w:lang w:val="sl-SI"/>
      </w:rPr>
    </w:pPr>
  </w:p>
  <w:p w14:paraId="3AEFDD1C" w14:textId="71322C58" w:rsidR="00FB5969" w:rsidRPr="00185EC1" w:rsidRDefault="00A83E28" w:rsidP="0023251D">
    <w:pPr>
      <w:ind w:left="4956"/>
      <w:rPr>
        <w:lang w:val="sl-SI" w:eastAsia="sl-SI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</w:t>
    </w:r>
    <w:r w:rsidR="0023251D">
      <w:rPr>
        <w:rFonts w:ascii="Arial" w:hAnsi="Arial" w:cs="Arial"/>
        <w:lang w:val="sl-SI"/>
      </w:rPr>
      <w:t xml:space="preserve"> </w:t>
    </w:r>
    <w:r w:rsidR="00AF5E6A">
      <w:rPr>
        <w:rFonts w:ascii="Arial" w:hAnsi="Arial" w:cs="Arial"/>
        <w:lang w:val="sl-SI"/>
      </w:rPr>
      <w:t>»</w:t>
    </w:r>
    <w:r w:rsidR="001A4239">
      <w:rPr>
        <w:rFonts w:ascii="Arial" w:hAnsi="Arial" w:cs="Arial"/>
        <w:lang w:val="sl-SI"/>
      </w:rPr>
      <w:t xml:space="preserve">Izjava </w:t>
    </w:r>
    <w:r w:rsidR="0023251D" w:rsidRPr="0023251D">
      <w:rPr>
        <w:rFonts w:ascii="Arial" w:hAnsi="Arial" w:cs="Arial"/>
        <w:lang w:val="sl-SI"/>
      </w:rPr>
      <w:t>proizvajalca/principala</w:t>
    </w:r>
    <w:r w:rsidR="00AF5E6A">
      <w:rPr>
        <w:rFonts w:ascii="Arial" w:hAnsi="Arial" w:cs="Arial"/>
        <w:lang w:val="sl-SI"/>
      </w:rPr>
      <w:t>«</w:t>
    </w:r>
  </w:p>
  <w:p w14:paraId="1F0243EE" w14:textId="77777777" w:rsidR="007357EB" w:rsidRPr="001A4239" w:rsidRDefault="007357EB">
    <w:pPr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C5A387E"/>
    <w:multiLevelType w:val="hybridMultilevel"/>
    <w:tmpl w:val="87BA7740"/>
    <w:lvl w:ilvl="0" w:tplc="719E24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2610"/>
    <w:rsid w:val="000032B1"/>
    <w:rsid w:val="000239AC"/>
    <w:rsid w:val="00060336"/>
    <w:rsid w:val="000660A9"/>
    <w:rsid w:val="000B23FB"/>
    <w:rsid w:val="000C04AD"/>
    <w:rsid w:val="0010468F"/>
    <w:rsid w:val="00127916"/>
    <w:rsid w:val="001531ED"/>
    <w:rsid w:val="00163FEF"/>
    <w:rsid w:val="00175D7E"/>
    <w:rsid w:val="00185EC1"/>
    <w:rsid w:val="001A4239"/>
    <w:rsid w:val="001C4F06"/>
    <w:rsid w:val="001E1CA0"/>
    <w:rsid w:val="001E2D3C"/>
    <w:rsid w:val="001F33CE"/>
    <w:rsid w:val="0023251D"/>
    <w:rsid w:val="00255D14"/>
    <w:rsid w:val="00262D9F"/>
    <w:rsid w:val="002A47C0"/>
    <w:rsid w:val="002D47B4"/>
    <w:rsid w:val="002E7F22"/>
    <w:rsid w:val="003242D0"/>
    <w:rsid w:val="00344038"/>
    <w:rsid w:val="003607B2"/>
    <w:rsid w:val="003A2C4F"/>
    <w:rsid w:val="00420320"/>
    <w:rsid w:val="00430578"/>
    <w:rsid w:val="00431953"/>
    <w:rsid w:val="004559EB"/>
    <w:rsid w:val="004611D6"/>
    <w:rsid w:val="00471368"/>
    <w:rsid w:val="0047312D"/>
    <w:rsid w:val="004C53B8"/>
    <w:rsid w:val="00500F76"/>
    <w:rsid w:val="00515143"/>
    <w:rsid w:val="00516E08"/>
    <w:rsid w:val="0051721B"/>
    <w:rsid w:val="00533666"/>
    <w:rsid w:val="00535389"/>
    <w:rsid w:val="005463BA"/>
    <w:rsid w:val="005629A1"/>
    <w:rsid w:val="0056682E"/>
    <w:rsid w:val="005B3B84"/>
    <w:rsid w:val="005D067B"/>
    <w:rsid w:val="00620C27"/>
    <w:rsid w:val="006526E6"/>
    <w:rsid w:val="006E29AA"/>
    <w:rsid w:val="006E4A3E"/>
    <w:rsid w:val="007357EB"/>
    <w:rsid w:val="00761915"/>
    <w:rsid w:val="007E0B17"/>
    <w:rsid w:val="00857F77"/>
    <w:rsid w:val="008C07FB"/>
    <w:rsid w:val="008D713F"/>
    <w:rsid w:val="008E05DD"/>
    <w:rsid w:val="0090040C"/>
    <w:rsid w:val="00907A64"/>
    <w:rsid w:val="00911CE4"/>
    <w:rsid w:val="00965FCA"/>
    <w:rsid w:val="009873CA"/>
    <w:rsid w:val="009A6CF5"/>
    <w:rsid w:val="009B0716"/>
    <w:rsid w:val="009F1874"/>
    <w:rsid w:val="00A254B1"/>
    <w:rsid w:val="00A42D66"/>
    <w:rsid w:val="00A53C6D"/>
    <w:rsid w:val="00A60032"/>
    <w:rsid w:val="00A7112C"/>
    <w:rsid w:val="00A83E28"/>
    <w:rsid w:val="00A84D74"/>
    <w:rsid w:val="00AC29AF"/>
    <w:rsid w:val="00AC4040"/>
    <w:rsid w:val="00AF5E6A"/>
    <w:rsid w:val="00B016BC"/>
    <w:rsid w:val="00B07F4A"/>
    <w:rsid w:val="00B10270"/>
    <w:rsid w:val="00B375B2"/>
    <w:rsid w:val="00B543EA"/>
    <w:rsid w:val="00B92D82"/>
    <w:rsid w:val="00BA00DD"/>
    <w:rsid w:val="00BB60DD"/>
    <w:rsid w:val="00BF5C42"/>
    <w:rsid w:val="00C12DF2"/>
    <w:rsid w:val="00C369EC"/>
    <w:rsid w:val="00C40640"/>
    <w:rsid w:val="00C52CE5"/>
    <w:rsid w:val="00C626E4"/>
    <w:rsid w:val="00CA0887"/>
    <w:rsid w:val="00CE24B7"/>
    <w:rsid w:val="00CE718D"/>
    <w:rsid w:val="00D22BB8"/>
    <w:rsid w:val="00D257F2"/>
    <w:rsid w:val="00D46ED7"/>
    <w:rsid w:val="00DA3432"/>
    <w:rsid w:val="00DA62F8"/>
    <w:rsid w:val="00DD3A4C"/>
    <w:rsid w:val="00DF2AF7"/>
    <w:rsid w:val="00E15521"/>
    <w:rsid w:val="00E872EE"/>
    <w:rsid w:val="00E9179D"/>
    <w:rsid w:val="00EA1A1E"/>
    <w:rsid w:val="00EA3E52"/>
    <w:rsid w:val="00EB1ACD"/>
    <w:rsid w:val="00ED649C"/>
    <w:rsid w:val="00EF106D"/>
    <w:rsid w:val="00F45758"/>
    <w:rsid w:val="00F579D0"/>
    <w:rsid w:val="00FB5969"/>
    <w:rsid w:val="00FC01C6"/>
    <w:rsid w:val="00FC6A0D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595A82BF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0239AC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7</cp:revision>
  <cp:lastPrinted>2014-06-19T09:00:00Z</cp:lastPrinted>
  <dcterms:created xsi:type="dcterms:W3CDTF">2021-08-18T07:43:00Z</dcterms:created>
  <dcterms:modified xsi:type="dcterms:W3CDTF">2021-08-18T11:30:00Z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